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2B9CF5" w14:textId="511744F8" w:rsidR="00A9204E" w:rsidRDefault="00FB70CB">
      <w:pPr>
        <w:rPr>
          <w:sz w:val="36"/>
          <w:szCs w:val="36"/>
        </w:rPr>
      </w:pPr>
      <w:r>
        <w:rPr>
          <w:sz w:val="36"/>
          <w:szCs w:val="36"/>
        </w:rPr>
        <w:t>July 23, 2020</w:t>
      </w:r>
    </w:p>
    <w:p w14:paraId="5A286627" w14:textId="5AE3D49C" w:rsidR="00FB70CB" w:rsidRDefault="00FB70CB">
      <w:pPr>
        <w:rPr>
          <w:sz w:val="36"/>
          <w:szCs w:val="36"/>
        </w:rPr>
      </w:pPr>
    </w:p>
    <w:p w14:paraId="71605AD5" w14:textId="3F4BF328" w:rsidR="00FB70CB" w:rsidRDefault="00FB70CB">
      <w:pPr>
        <w:rPr>
          <w:sz w:val="24"/>
          <w:szCs w:val="24"/>
        </w:rPr>
      </w:pPr>
      <w:r>
        <w:rPr>
          <w:sz w:val="24"/>
          <w:szCs w:val="24"/>
        </w:rPr>
        <w:t>The Board of Directors of Pheasant Trail Fourth met Thursday, July 23</w:t>
      </w:r>
      <w:r w:rsidRPr="00FB70CB">
        <w:rPr>
          <w:sz w:val="24"/>
          <w:szCs w:val="24"/>
          <w:vertAlign w:val="superscript"/>
        </w:rPr>
        <w:t>rd</w:t>
      </w:r>
      <w:r>
        <w:rPr>
          <w:sz w:val="24"/>
          <w:szCs w:val="24"/>
        </w:rPr>
        <w:t>.  Attending were President Ron Johnston, Vice</w:t>
      </w:r>
      <w:r w:rsidR="00B8225E">
        <w:rPr>
          <w:sz w:val="24"/>
          <w:szCs w:val="24"/>
        </w:rPr>
        <w:t>-</w:t>
      </w:r>
      <w:r>
        <w:rPr>
          <w:sz w:val="24"/>
          <w:szCs w:val="24"/>
        </w:rPr>
        <w:t xml:space="preserve">president Barb </w:t>
      </w:r>
      <w:proofErr w:type="spellStart"/>
      <w:r>
        <w:rPr>
          <w:sz w:val="24"/>
          <w:szCs w:val="24"/>
        </w:rPr>
        <w:t>Schelich</w:t>
      </w:r>
      <w:proofErr w:type="spellEnd"/>
      <w:r>
        <w:rPr>
          <w:sz w:val="24"/>
          <w:szCs w:val="24"/>
        </w:rPr>
        <w:t xml:space="preserve">, Treasurer Beth </w:t>
      </w:r>
      <w:proofErr w:type="gramStart"/>
      <w:r>
        <w:rPr>
          <w:sz w:val="24"/>
          <w:szCs w:val="24"/>
        </w:rPr>
        <w:t>Ludwig</w:t>
      </w:r>
      <w:proofErr w:type="gramEnd"/>
      <w:r>
        <w:rPr>
          <w:sz w:val="24"/>
          <w:szCs w:val="24"/>
        </w:rPr>
        <w:t xml:space="preserve"> and Secretary Suzanne Barnes.</w:t>
      </w:r>
    </w:p>
    <w:p w14:paraId="2997D0F6" w14:textId="46AC74FB" w:rsidR="00FB70CB" w:rsidRDefault="00FB70CB">
      <w:pPr>
        <w:rPr>
          <w:sz w:val="24"/>
          <w:szCs w:val="24"/>
        </w:rPr>
      </w:pPr>
      <w:r>
        <w:rPr>
          <w:sz w:val="24"/>
          <w:szCs w:val="24"/>
        </w:rPr>
        <w:t xml:space="preserve"> </w:t>
      </w:r>
    </w:p>
    <w:p w14:paraId="7E863A0D" w14:textId="3EF63109" w:rsidR="00FB70CB" w:rsidRDefault="00FB70CB">
      <w:pPr>
        <w:rPr>
          <w:sz w:val="24"/>
          <w:szCs w:val="24"/>
        </w:rPr>
      </w:pPr>
      <w:r>
        <w:rPr>
          <w:sz w:val="24"/>
          <w:szCs w:val="24"/>
        </w:rPr>
        <w:t>Board members and Leslie Berger soon will be doing walk arounds.  They will be looking for weeds, door trim that needs to be painted, broken vents, decks in need of staining, torn screens.  It is up to individual condo residents to keep their general areas tidy.  We all live in this neighborhood and we all need to do our part to keep it nice.</w:t>
      </w:r>
      <w:r w:rsidR="00814E3F">
        <w:rPr>
          <w:sz w:val="24"/>
          <w:szCs w:val="24"/>
        </w:rPr>
        <w:t xml:space="preserve">  Fines will be levied.</w:t>
      </w:r>
    </w:p>
    <w:p w14:paraId="177EE670" w14:textId="7A5B1B3E" w:rsidR="00FB70CB" w:rsidRDefault="00FB70CB">
      <w:pPr>
        <w:rPr>
          <w:sz w:val="24"/>
          <w:szCs w:val="24"/>
        </w:rPr>
      </w:pPr>
    </w:p>
    <w:p w14:paraId="0132CDE2" w14:textId="3DB6E17A" w:rsidR="00FB70CB" w:rsidRDefault="00FB70CB">
      <w:pPr>
        <w:rPr>
          <w:sz w:val="24"/>
          <w:szCs w:val="24"/>
        </w:rPr>
      </w:pPr>
      <w:r>
        <w:rPr>
          <w:sz w:val="24"/>
          <w:szCs w:val="24"/>
        </w:rPr>
        <w:t>A</w:t>
      </w:r>
      <w:r w:rsidR="00B8225E">
        <w:rPr>
          <w:sz w:val="24"/>
          <w:szCs w:val="24"/>
        </w:rPr>
        <w:t xml:space="preserve">lso discussed </w:t>
      </w:r>
      <w:r>
        <w:rPr>
          <w:sz w:val="24"/>
          <w:szCs w:val="24"/>
        </w:rPr>
        <w:t xml:space="preserve">was the feasibility of having an in-person annual meeting.  If it is held, it will be September 17 at 6 p.m. at a place to be announced.  Masks and social distancing will be required, </w:t>
      </w:r>
      <w:r w:rsidR="00B8225E">
        <w:rPr>
          <w:sz w:val="24"/>
          <w:szCs w:val="24"/>
        </w:rPr>
        <w:t xml:space="preserve">because of COVID-19. </w:t>
      </w:r>
      <w:r>
        <w:rPr>
          <w:sz w:val="24"/>
          <w:szCs w:val="24"/>
        </w:rPr>
        <w:t xml:space="preserve"> </w:t>
      </w:r>
      <w:r w:rsidR="00B8225E">
        <w:rPr>
          <w:sz w:val="24"/>
          <w:szCs w:val="24"/>
        </w:rPr>
        <w:t xml:space="preserve">There will be no food.  </w:t>
      </w:r>
      <w:r>
        <w:rPr>
          <w:sz w:val="24"/>
          <w:szCs w:val="24"/>
        </w:rPr>
        <w:t>A newsletter will be sent out soon asking what residents want to do.</w:t>
      </w:r>
    </w:p>
    <w:p w14:paraId="4766DF02" w14:textId="50863135" w:rsidR="00FB70CB" w:rsidRDefault="00FB70CB">
      <w:pPr>
        <w:rPr>
          <w:sz w:val="24"/>
          <w:szCs w:val="24"/>
        </w:rPr>
      </w:pPr>
    </w:p>
    <w:p w14:paraId="007CBB62" w14:textId="77777777" w:rsidR="005B1B97" w:rsidRDefault="005B1B97">
      <w:pPr>
        <w:rPr>
          <w:sz w:val="24"/>
          <w:szCs w:val="24"/>
        </w:rPr>
      </w:pPr>
      <w:r>
        <w:rPr>
          <w:sz w:val="24"/>
          <w:szCs w:val="24"/>
        </w:rPr>
        <w:t xml:space="preserve">Beth is putting together a budget for the annual meeting.  A spreadsheet detailing what residence has had repairs, a new roof or other improvements will be put together.  </w:t>
      </w:r>
    </w:p>
    <w:p w14:paraId="7FBE7170" w14:textId="77777777" w:rsidR="005B1B97" w:rsidRDefault="005B1B97">
      <w:pPr>
        <w:rPr>
          <w:sz w:val="24"/>
          <w:szCs w:val="24"/>
        </w:rPr>
      </w:pPr>
    </w:p>
    <w:p w14:paraId="036E32BE" w14:textId="77777777" w:rsidR="00D55116" w:rsidRDefault="00D55116">
      <w:pPr>
        <w:rPr>
          <w:sz w:val="24"/>
          <w:szCs w:val="24"/>
        </w:rPr>
      </w:pPr>
      <w:r>
        <w:rPr>
          <w:sz w:val="24"/>
          <w:szCs w:val="24"/>
        </w:rPr>
        <w:t xml:space="preserve">Ron will be putting together an agenda for the meeting. </w:t>
      </w:r>
    </w:p>
    <w:p w14:paraId="71D8297A" w14:textId="77777777" w:rsidR="00D55116" w:rsidRDefault="00D55116">
      <w:pPr>
        <w:rPr>
          <w:sz w:val="24"/>
          <w:szCs w:val="24"/>
        </w:rPr>
      </w:pPr>
    </w:p>
    <w:p w14:paraId="40312B4B" w14:textId="359D627D" w:rsidR="005B1B97" w:rsidRDefault="00FB70CB">
      <w:pPr>
        <w:rPr>
          <w:sz w:val="24"/>
          <w:szCs w:val="24"/>
        </w:rPr>
      </w:pPr>
      <w:r>
        <w:rPr>
          <w:sz w:val="24"/>
          <w:szCs w:val="24"/>
        </w:rPr>
        <w:t>The tiling by Taube Tiling Co. is finished</w:t>
      </w:r>
      <w:r w:rsidR="005B1B97">
        <w:rPr>
          <w:sz w:val="24"/>
          <w:szCs w:val="24"/>
        </w:rPr>
        <w:t>.  Grass seed was planted, much like corn is planted.  It is expected to grow once there is sufficient rain.</w:t>
      </w:r>
    </w:p>
    <w:p w14:paraId="4BE81A71" w14:textId="77777777" w:rsidR="005B1B97" w:rsidRDefault="005B1B97">
      <w:pPr>
        <w:rPr>
          <w:sz w:val="24"/>
          <w:szCs w:val="24"/>
        </w:rPr>
      </w:pPr>
    </w:p>
    <w:p w14:paraId="29060C9F" w14:textId="31E167C5" w:rsidR="00D55116" w:rsidRDefault="005B1B97">
      <w:pPr>
        <w:rPr>
          <w:sz w:val="24"/>
          <w:szCs w:val="24"/>
        </w:rPr>
      </w:pPr>
      <w:r>
        <w:rPr>
          <w:sz w:val="24"/>
          <w:szCs w:val="24"/>
        </w:rPr>
        <w:t xml:space="preserve">Bryan Schultz has revamped the </w:t>
      </w:r>
      <w:r w:rsidR="00D55116">
        <w:rPr>
          <w:sz w:val="24"/>
          <w:szCs w:val="24"/>
        </w:rPr>
        <w:t>Pheasant Trail 4</w:t>
      </w:r>
      <w:r w:rsidR="00D55116" w:rsidRPr="00D55116">
        <w:rPr>
          <w:sz w:val="24"/>
          <w:szCs w:val="24"/>
          <w:vertAlign w:val="superscript"/>
        </w:rPr>
        <w:t>th</w:t>
      </w:r>
      <w:r w:rsidR="00D55116">
        <w:rPr>
          <w:sz w:val="24"/>
          <w:szCs w:val="24"/>
        </w:rPr>
        <w:t xml:space="preserve"> web site and it is much easier to navigate.  </w:t>
      </w:r>
      <w:r w:rsidR="00EF4341">
        <w:rPr>
          <w:sz w:val="24"/>
          <w:szCs w:val="24"/>
        </w:rPr>
        <w:t>Minutes of the 2019 annual meeting are accessible under the Documents tab.  Questions or corrections may be sent to the pheasant trail email.</w:t>
      </w:r>
    </w:p>
    <w:p w14:paraId="2F56C89C" w14:textId="2F5ACC8F" w:rsidR="00EF4341" w:rsidRDefault="00EF4341">
      <w:pPr>
        <w:rPr>
          <w:sz w:val="24"/>
          <w:szCs w:val="24"/>
        </w:rPr>
      </w:pPr>
    </w:p>
    <w:p w14:paraId="636A1D71" w14:textId="36127E3A" w:rsidR="00EF4341" w:rsidRDefault="00EF4341">
      <w:pPr>
        <w:rPr>
          <w:sz w:val="24"/>
          <w:szCs w:val="24"/>
        </w:rPr>
      </w:pPr>
      <w:r>
        <w:rPr>
          <w:sz w:val="24"/>
          <w:szCs w:val="24"/>
        </w:rPr>
        <w:t>Ron is looking into the possibility of having Alliant install lights at the mailbox end of our cul-de-sacs. The cost per year is not excessive.</w:t>
      </w:r>
    </w:p>
    <w:p w14:paraId="7E8153E7" w14:textId="427CC725" w:rsidR="00EF4341" w:rsidRDefault="00EF4341">
      <w:pPr>
        <w:rPr>
          <w:sz w:val="24"/>
          <w:szCs w:val="24"/>
        </w:rPr>
      </w:pPr>
    </w:p>
    <w:p w14:paraId="47F0A497" w14:textId="335459A0" w:rsidR="00EF4341" w:rsidRDefault="00EF4341">
      <w:pPr>
        <w:rPr>
          <w:sz w:val="24"/>
          <w:szCs w:val="24"/>
        </w:rPr>
      </w:pPr>
      <w:r>
        <w:rPr>
          <w:sz w:val="24"/>
          <w:szCs w:val="24"/>
        </w:rPr>
        <w:t>The board will meet again in August, after the walk arounds are completed.</w:t>
      </w:r>
    </w:p>
    <w:p w14:paraId="5C4C824D" w14:textId="7E2F9CC2" w:rsidR="00EF4341" w:rsidRDefault="00EF4341">
      <w:pPr>
        <w:rPr>
          <w:sz w:val="24"/>
          <w:szCs w:val="24"/>
        </w:rPr>
      </w:pPr>
    </w:p>
    <w:p w14:paraId="039DC80D" w14:textId="24A96DD3" w:rsidR="00EF4341" w:rsidRDefault="00EF4341">
      <w:pPr>
        <w:rPr>
          <w:sz w:val="24"/>
          <w:szCs w:val="24"/>
        </w:rPr>
      </w:pPr>
    </w:p>
    <w:p w14:paraId="100AE5D9" w14:textId="0D2076CC" w:rsidR="00EF4341" w:rsidRDefault="00EF4341">
      <w:pPr>
        <w:rPr>
          <w:sz w:val="24"/>
          <w:szCs w:val="24"/>
        </w:rPr>
      </w:pPr>
    </w:p>
    <w:p w14:paraId="317A3618" w14:textId="77777777" w:rsidR="00EF4341" w:rsidRDefault="00EF4341">
      <w:pPr>
        <w:rPr>
          <w:sz w:val="24"/>
          <w:szCs w:val="24"/>
        </w:rPr>
      </w:pPr>
    </w:p>
    <w:p w14:paraId="04BB446E" w14:textId="77777777" w:rsidR="00D55116" w:rsidRDefault="00D55116">
      <w:pPr>
        <w:rPr>
          <w:sz w:val="24"/>
          <w:szCs w:val="24"/>
        </w:rPr>
      </w:pPr>
    </w:p>
    <w:p w14:paraId="471AA428" w14:textId="681EE81B" w:rsidR="00FB70CB" w:rsidRPr="00FB70CB" w:rsidRDefault="00FB70CB">
      <w:pPr>
        <w:rPr>
          <w:sz w:val="24"/>
          <w:szCs w:val="24"/>
        </w:rPr>
      </w:pPr>
      <w:r>
        <w:rPr>
          <w:sz w:val="24"/>
          <w:szCs w:val="24"/>
        </w:rPr>
        <w:t xml:space="preserve"> </w:t>
      </w:r>
    </w:p>
    <w:sectPr w:rsidR="00FB70CB" w:rsidRPr="00FB70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2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12"/>
  </w:num>
  <w:num w:numId="3">
    <w:abstractNumId w:val="10"/>
  </w:num>
  <w:num w:numId="4">
    <w:abstractNumId w:val="21"/>
  </w:num>
  <w:num w:numId="5">
    <w:abstractNumId w:val="13"/>
  </w:num>
  <w:num w:numId="6">
    <w:abstractNumId w:val="16"/>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5"/>
  </w:num>
  <w:num w:numId="20">
    <w:abstractNumId w:val="20"/>
  </w:num>
  <w:num w:numId="21">
    <w:abstractNumId w:val="17"/>
  </w:num>
  <w:num w:numId="22">
    <w:abstractNumId w:val="1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0CB"/>
    <w:rsid w:val="005B1B97"/>
    <w:rsid w:val="00645252"/>
    <w:rsid w:val="006D3D74"/>
    <w:rsid w:val="00814E3F"/>
    <w:rsid w:val="0083569A"/>
    <w:rsid w:val="00A9204E"/>
    <w:rsid w:val="00B8225E"/>
    <w:rsid w:val="00D55116"/>
    <w:rsid w:val="00EF4341"/>
    <w:rsid w:val="00FB7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FE536"/>
  <w15:chartTrackingRefBased/>
  <w15:docId w15:val="{BB6C0690-4331-4062-A9CA-52549C9DF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semiHidden/>
    <w:unhideWhenUsed/>
    <w:rsid w:val="006D3D74"/>
  </w:style>
  <w:style w:type="character" w:customStyle="1" w:styleId="HeaderChar">
    <w:name w:val="Header Char"/>
    <w:basedOn w:val="DefaultParagraphFont"/>
    <w:link w:val="Header"/>
    <w:uiPriority w:val="99"/>
    <w:semiHidden/>
    <w:rsid w:val="006D3D74"/>
  </w:style>
  <w:style w:type="paragraph" w:styleId="Footer">
    <w:name w:val="footer"/>
    <w:basedOn w:val="Normal"/>
    <w:link w:val="FooterChar"/>
    <w:uiPriority w:val="99"/>
    <w:semiHidden/>
    <w:unhideWhenUsed/>
    <w:rsid w:val="006D3D74"/>
  </w:style>
  <w:style w:type="character" w:customStyle="1" w:styleId="FooterChar">
    <w:name w:val="Footer Char"/>
    <w:basedOn w:val="DefaultParagraphFont"/>
    <w:link w:val="Footer"/>
    <w:uiPriority w:val="99"/>
    <w:semiHidden/>
    <w:rsid w:val="006D3D74"/>
  </w:style>
  <w:style w:type="paragraph" w:styleId="TOC9">
    <w:name w:val="toc 9"/>
    <w:basedOn w:val="Normal"/>
    <w:next w:val="Normal"/>
    <w:autoRedefine/>
    <w:uiPriority w:val="39"/>
    <w:semiHidden/>
    <w:unhideWhenUsed/>
    <w:rsid w:val="0083569A"/>
    <w:pPr>
      <w:spacing w:after="120"/>
      <w:ind w:left="17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rnes\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Single spaced (blank)</Template>
  <TotalTime>26</TotalTime>
  <Pages>1</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Barnes</dc:creator>
  <cp:keywords/>
  <dc:description/>
  <cp:lastModifiedBy>Barnes</cp:lastModifiedBy>
  <cp:revision>5</cp:revision>
  <cp:lastPrinted>2020-07-24T17:56:00Z</cp:lastPrinted>
  <dcterms:created xsi:type="dcterms:W3CDTF">2020-07-24T17:26:00Z</dcterms:created>
  <dcterms:modified xsi:type="dcterms:W3CDTF">2020-07-24T17:57:00Z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